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7C8EC" w14:textId="4B7DC344" w:rsidR="00B839B9" w:rsidRPr="00C02767" w:rsidRDefault="00C02767" w:rsidP="00B839B9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53E216" wp14:editId="3D8FE9BE">
            <wp:simplePos x="0" y="0"/>
            <wp:positionH relativeFrom="column">
              <wp:posOffset>2715895</wp:posOffset>
            </wp:positionH>
            <wp:positionV relativeFrom="paragraph">
              <wp:posOffset>14605</wp:posOffset>
            </wp:positionV>
            <wp:extent cx="511810" cy="69088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3E57E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1C87F1DC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04DBC7EE" w14:textId="77777777" w:rsidR="000062FF" w:rsidRDefault="000062FF" w:rsidP="00B839B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</w:p>
    <w:p w14:paraId="26564BA8" w14:textId="5506E714" w:rsidR="00B839B9" w:rsidRPr="00C02767" w:rsidRDefault="00B839B9" w:rsidP="00B839B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57A1317D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DF470DC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59A89B5" w14:textId="77777777" w:rsidR="00B839B9" w:rsidRPr="00C02767" w:rsidRDefault="00B839B9" w:rsidP="00B839B9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4A199CE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16963E64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1CE451E8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</w:p>
    <w:p w14:paraId="7E26E102" w14:textId="6A79ED28" w:rsidR="00B839B9" w:rsidRPr="009A14E6" w:rsidRDefault="009A14E6" w:rsidP="00B839B9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B839B9" w:rsidRPr="00C02767">
        <w:rPr>
          <w:rStyle w:val="normaltextrun"/>
          <w:bCs/>
          <w:sz w:val="28"/>
          <w:szCs w:val="28"/>
        </w:rPr>
        <w:t>202</w:t>
      </w:r>
      <w:r w:rsidR="00B839B9" w:rsidRPr="00C02767">
        <w:rPr>
          <w:rStyle w:val="normaltextrun"/>
          <w:bCs/>
          <w:sz w:val="28"/>
          <w:szCs w:val="28"/>
          <w:lang w:val="uk-UA"/>
        </w:rPr>
        <w:t>6</w:t>
      </w:r>
      <w:r w:rsidR="00B839B9" w:rsidRPr="00C02767">
        <w:rPr>
          <w:rStyle w:val="normaltextrun"/>
          <w:bCs/>
          <w:sz w:val="28"/>
          <w:szCs w:val="28"/>
        </w:rPr>
        <w:t xml:space="preserve"> року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B839B9" w:rsidRPr="00C02767">
        <w:rPr>
          <w:rStyle w:val="normaltextrun"/>
          <w:bCs/>
          <w:sz w:val="28"/>
          <w:szCs w:val="28"/>
        </w:rPr>
        <w:t xml:space="preserve">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</w:t>
      </w:r>
      <w:r w:rsidR="00B839B9" w:rsidRPr="00C02767">
        <w:rPr>
          <w:rStyle w:val="normaltextrun"/>
          <w:bCs/>
          <w:sz w:val="28"/>
          <w:szCs w:val="28"/>
          <w:lang w:val="uk-UA"/>
        </w:rPr>
        <w:t>м.</w:t>
      </w:r>
      <w:r w:rsidR="00B839B9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№ 134</w:t>
      </w:r>
    </w:p>
    <w:p w14:paraId="3492FE9E" w14:textId="77777777" w:rsidR="00B839B9" w:rsidRPr="00C02767" w:rsidRDefault="00B839B9" w:rsidP="00901A03">
      <w:pPr>
        <w:rPr>
          <w:b/>
          <w:bCs/>
          <w:sz w:val="28"/>
          <w:szCs w:val="28"/>
          <w:lang w:val="uk-UA"/>
        </w:rPr>
      </w:pPr>
    </w:p>
    <w:p w14:paraId="063EB4AA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EA59941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21F50EA2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513F2349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Андрушівський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7E397777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7DA90929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58D170B0" w14:textId="77777777" w:rsidR="00901A03" w:rsidRPr="00C02767" w:rsidRDefault="00901A03" w:rsidP="00901A03">
      <w:pPr>
        <w:jc w:val="both"/>
        <w:rPr>
          <w:b/>
          <w:bCs/>
          <w:sz w:val="28"/>
          <w:szCs w:val="28"/>
          <w:lang w:val="uk-UA"/>
        </w:rPr>
      </w:pPr>
    </w:p>
    <w:p w14:paraId="75DD0772" w14:textId="5AA8DCF1" w:rsidR="00901A03" w:rsidRPr="00C02767" w:rsidRDefault="00901A03" w:rsidP="00C02767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 w:rsidR="00C02767">
        <w:rPr>
          <w:sz w:val="28"/>
          <w:szCs w:val="28"/>
          <w:lang w:val="uk-UA"/>
        </w:rPr>
        <w:t xml:space="preserve">рішенням Погребищенської міської ради   </w:t>
      </w:r>
      <w:r w:rsidR="00C02767"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="00C02767" w:rsidRPr="00C02767">
        <w:rPr>
          <w:sz w:val="28"/>
          <w:szCs w:val="28"/>
          <w:lang w:val="uk-UA"/>
        </w:rPr>
        <w:t xml:space="preserve"> П</w:t>
      </w:r>
      <w:r w:rsidR="00C02767"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 w:rsidR="00C02767"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 w:rsidR="00C02767"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</w:t>
      </w:r>
      <w:r w:rsidR="00C02767" w:rsidRPr="00C02767">
        <w:rPr>
          <w:sz w:val="28"/>
          <w:szCs w:val="28"/>
          <w:lang w:val="uk-UA"/>
        </w:rPr>
        <w:t>«</w:t>
      </w:r>
      <w:proofErr w:type="spellStart"/>
      <w:r w:rsidR="00C02767" w:rsidRPr="00C02767">
        <w:rPr>
          <w:sz w:val="28"/>
          <w:szCs w:val="28"/>
          <w:lang w:val="uk-UA"/>
        </w:rPr>
        <w:t>Андрушівський</w:t>
      </w:r>
      <w:proofErr w:type="spellEnd"/>
      <w:r w:rsidR="00C02767"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</w:t>
      </w:r>
      <w:r w:rsidRPr="00064891">
        <w:rPr>
          <w:sz w:val="28"/>
          <w:szCs w:val="28"/>
          <w:lang w:val="uk-UA"/>
        </w:rPr>
        <w:t xml:space="preserve">від </w:t>
      </w:r>
      <w:r w:rsidR="00B403D9" w:rsidRPr="00064891">
        <w:rPr>
          <w:sz w:val="28"/>
          <w:szCs w:val="28"/>
          <w:lang w:val="uk-UA"/>
        </w:rPr>
        <w:t>06</w:t>
      </w:r>
      <w:r w:rsidR="00C02767" w:rsidRPr="00064891">
        <w:rPr>
          <w:sz w:val="28"/>
          <w:szCs w:val="28"/>
          <w:lang w:val="uk-UA"/>
        </w:rPr>
        <w:t xml:space="preserve"> березня</w:t>
      </w:r>
      <w:r w:rsidRPr="00064891">
        <w:rPr>
          <w:sz w:val="28"/>
          <w:szCs w:val="28"/>
          <w:lang w:val="uk-UA"/>
        </w:rPr>
        <w:t xml:space="preserve"> 202</w:t>
      </w:r>
      <w:r w:rsidR="00C02767" w:rsidRPr="00064891">
        <w:rPr>
          <w:sz w:val="28"/>
          <w:szCs w:val="28"/>
          <w:lang w:val="uk-UA"/>
        </w:rPr>
        <w:t>6</w:t>
      </w:r>
      <w:r w:rsidRPr="00064891">
        <w:rPr>
          <w:sz w:val="28"/>
          <w:szCs w:val="28"/>
          <w:lang w:val="uk-UA"/>
        </w:rPr>
        <w:t xml:space="preserve"> року № </w:t>
      </w:r>
      <w:r w:rsidR="00B403D9" w:rsidRPr="00064891">
        <w:rPr>
          <w:sz w:val="28"/>
          <w:szCs w:val="28"/>
          <w:lang w:val="uk-UA"/>
        </w:rPr>
        <w:t>21</w:t>
      </w:r>
      <w:r w:rsidRPr="00064891">
        <w:rPr>
          <w:sz w:val="28"/>
          <w:szCs w:val="28"/>
          <w:lang w:val="uk-UA"/>
        </w:rPr>
        <w:t xml:space="preserve">, погодження відділу освіти Погребищенської міської ради від </w:t>
      </w:r>
      <w:r w:rsidR="00C02767" w:rsidRPr="00064891">
        <w:rPr>
          <w:sz w:val="28"/>
          <w:szCs w:val="28"/>
          <w:lang w:val="uk-UA"/>
        </w:rPr>
        <w:t>10</w:t>
      </w:r>
      <w:r w:rsidRPr="00064891">
        <w:rPr>
          <w:sz w:val="28"/>
          <w:szCs w:val="28"/>
          <w:lang w:val="uk-UA"/>
        </w:rPr>
        <w:t xml:space="preserve"> </w:t>
      </w:r>
      <w:r w:rsidR="00C02767" w:rsidRPr="00064891">
        <w:rPr>
          <w:sz w:val="28"/>
          <w:szCs w:val="28"/>
          <w:lang w:val="uk-UA"/>
        </w:rPr>
        <w:t>березня</w:t>
      </w:r>
      <w:r w:rsidR="001A0CDE" w:rsidRPr="00064891">
        <w:rPr>
          <w:sz w:val="28"/>
          <w:szCs w:val="28"/>
          <w:lang w:val="uk-UA"/>
        </w:rPr>
        <w:t xml:space="preserve"> 202</w:t>
      </w:r>
      <w:r w:rsidR="00C02767" w:rsidRPr="00064891">
        <w:rPr>
          <w:sz w:val="28"/>
          <w:szCs w:val="28"/>
          <w:lang w:val="uk-UA"/>
        </w:rPr>
        <w:t>6</w:t>
      </w:r>
      <w:r w:rsidR="001A0CDE" w:rsidRPr="00064891">
        <w:rPr>
          <w:sz w:val="28"/>
          <w:szCs w:val="28"/>
          <w:lang w:val="uk-UA"/>
        </w:rPr>
        <w:t xml:space="preserve"> року № </w:t>
      </w:r>
      <w:r w:rsidR="00064891" w:rsidRPr="00064891">
        <w:rPr>
          <w:sz w:val="28"/>
          <w:szCs w:val="28"/>
          <w:lang w:val="uk-UA"/>
        </w:rPr>
        <w:t>168</w:t>
      </w:r>
      <w:r w:rsidR="001A0CDE"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3B7395C1" w14:textId="77777777" w:rsidR="00901A03" w:rsidRPr="00C02767" w:rsidRDefault="00C02767" w:rsidP="00901A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C44D1F9" w14:textId="77777777" w:rsidR="00901A03" w:rsidRPr="00C02767" w:rsidRDefault="00901A03" w:rsidP="00901A03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57381486" w14:textId="77777777" w:rsidR="00901A03" w:rsidRPr="00C02767" w:rsidRDefault="00901A03" w:rsidP="00901A03">
      <w:pPr>
        <w:jc w:val="both"/>
        <w:rPr>
          <w:sz w:val="28"/>
          <w:szCs w:val="28"/>
          <w:lang w:val="uk-UA"/>
        </w:rPr>
      </w:pPr>
    </w:p>
    <w:p w14:paraId="1D783512" w14:textId="77777777" w:rsidR="003A63A1" w:rsidRDefault="00901A03" w:rsidP="00901A03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Андрушівський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майно</w:t>
      </w:r>
      <w:r w:rsidR="003A63A1">
        <w:rPr>
          <w:sz w:val="28"/>
          <w:szCs w:val="28"/>
          <w:lang w:val="uk-UA"/>
        </w:rPr>
        <w:t>:</w:t>
      </w:r>
    </w:p>
    <w:p w14:paraId="2798A598" w14:textId="77777777" w:rsidR="00901A03" w:rsidRDefault="000A4319" w:rsidP="00901A0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="00901A03" w:rsidRPr="00C02767">
        <w:rPr>
          <w:sz w:val="28"/>
          <w:szCs w:val="28"/>
          <w:lang w:val="uk-UA"/>
        </w:rPr>
        <w:t xml:space="preserve"> згідно </w:t>
      </w:r>
      <w:r w:rsidR="00B839B9" w:rsidRPr="00C02767">
        <w:rPr>
          <w:sz w:val="28"/>
          <w:szCs w:val="28"/>
          <w:lang w:val="uk-UA"/>
        </w:rPr>
        <w:t xml:space="preserve">з </w:t>
      </w:r>
      <w:r w:rsidR="00901A03" w:rsidRPr="00C02767">
        <w:rPr>
          <w:sz w:val="28"/>
          <w:szCs w:val="28"/>
          <w:lang w:val="uk-UA"/>
        </w:rPr>
        <w:t>додатк</w:t>
      </w:r>
      <w:r>
        <w:rPr>
          <w:sz w:val="28"/>
          <w:szCs w:val="28"/>
          <w:lang w:val="uk-UA"/>
        </w:rPr>
        <w:t>о</w:t>
      </w:r>
      <w:r w:rsidR="00B839B9"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1;</w:t>
      </w:r>
    </w:p>
    <w:p w14:paraId="26157896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необоротні матеріальні активи </w:t>
      </w:r>
      <w:r w:rsidRPr="00C02767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2;</w:t>
      </w:r>
    </w:p>
    <w:p w14:paraId="20BFC718" w14:textId="77777777" w:rsidR="00901A03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запаси згідно з додатком 3.</w:t>
      </w:r>
    </w:p>
    <w:p w14:paraId="7845AAD3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</w:p>
    <w:p w14:paraId="23B748F4" w14:textId="77777777" w:rsidR="00901A03" w:rsidRPr="00C02767" w:rsidRDefault="00901A03" w:rsidP="00901A03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Андрушівський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49768C7C" w14:textId="77777777" w:rsidR="00901A03" w:rsidRPr="00C02767" w:rsidRDefault="00901A03" w:rsidP="00901A03">
      <w:pPr>
        <w:ind w:firstLine="560"/>
        <w:jc w:val="both"/>
        <w:rPr>
          <w:sz w:val="28"/>
          <w:szCs w:val="28"/>
          <w:lang w:val="uk-UA"/>
        </w:rPr>
      </w:pPr>
    </w:p>
    <w:p w14:paraId="63F854B3" w14:textId="77777777" w:rsidR="00901A03" w:rsidRPr="00C02767" w:rsidRDefault="00901A03" w:rsidP="00901A03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48D64732" w14:textId="77777777" w:rsidR="00901A03" w:rsidRDefault="00901A03" w:rsidP="00901A03">
      <w:pPr>
        <w:jc w:val="both"/>
        <w:rPr>
          <w:sz w:val="28"/>
          <w:szCs w:val="28"/>
          <w:lang w:val="uk-UA"/>
        </w:rPr>
      </w:pPr>
    </w:p>
    <w:p w14:paraId="5F761FC8" w14:textId="77777777" w:rsidR="000A4319" w:rsidRDefault="000A4319" w:rsidP="00901A03">
      <w:pPr>
        <w:jc w:val="both"/>
        <w:rPr>
          <w:sz w:val="28"/>
          <w:szCs w:val="28"/>
          <w:lang w:val="uk-UA"/>
        </w:rPr>
      </w:pPr>
    </w:p>
    <w:p w14:paraId="51AE1498" w14:textId="77777777" w:rsidR="000A4319" w:rsidRPr="00C02767" w:rsidRDefault="000A4319" w:rsidP="00901A03">
      <w:pPr>
        <w:jc w:val="both"/>
        <w:rPr>
          <w:sz w:val="28"/>
          <w:szCs w:val="28"/>
          <w:lang w:val="uk-UA"/>
        </w:rPr>
      </w:pPr>
    </w:p>
    <w:p w14:paraId="56D639E6" w14:textId="316950A3" w:rsidR="00C02767" w:rsidRDefault="00901A03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  <w:bookmarkStart w:id="0" w:name="_GoBack"/>
      <w:bookmarkEnd w:id="0"/>
    </w:p>
    <w:sectPr w:rsid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A14E6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451C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8BC72-0712-479E-918B-6244B67A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2026-03-11T13:15:00Z</cp:lastPrinted>
  <dcterms:created xsi:type="dcterms:W3CDTF">2026-03-16T07:07:00Z</dcterms:created>
  <dcterms:modified xsi:type="dcterms:W3CDTF">2026-03-16T07:10:00Z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